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74C40" w14:textId="77777777" w:rsidR="006D2D3A" w:rsidRPr="006D2D3A" w:rsidRDefault="006D2D3A">
      <w:pPr>
        <w:spacing w:before="62"/>
        <w:ind w:left="2300" w:right="2276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>Chay Lewis</w:t>
      </w:r>
    </w:p>
    <w:p w14:paraId="75868567" w14:textId="23FA2446" w:rsidR="00934232" w:rsidRPr="006D2D3A" w:rsidRDefault="006D2D3A">
      <w:pPr>
        <w:spacing w:before="62"/>
        <w:ind w:left="2300" w:right="2276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>123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•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12345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•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6D2D3A">
        <w:rPr>
          <w:rFonts w:asciiTheme="minorHAnsi" w:hAnsiTheme="minorHAnsi" w:cstheme="minorHAnsi"/>
          <w:sz w:val="22"/>
          <w:szCs w:val="22"/>
        </w:rPr>
        <w:t>123)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456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D2D3A">
        <w:rPr>
          <w:rFonts w:asciiTheme="minorHAnsi" w:hAnsiTheme="minorHAnsi" w:cstheme="minorHAnsi"/>
          <w:sz w:val="22"/>
          <w:szCs w:val="22"/>
        </w:rPr>
        <w:t>78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6D2D3A">
        <w:rPr>
          <w:rFonts w:asciiTheme="minorHAnsi" w:hAnsiTheme="minorHAnsi" w:cstheme="minorHAnsi"/>
          <w:sz w:val="22"/>
          <w:szCs w:val="22"/>
        </w:rPr>
        <w:t>0</w:t>
      </w:r>
      <w:hyperlink r:id="rId5" w:history="1">
        <w:r w:rsidRPr="006D2D3A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 xml:space="preserve"> </w:t>
        </w:r>
        <w:r w:rsidRPr="006D2D3A">
          <w:rPr>
            <w:rStyle w:val="Hyperlink"/>
            <w:rFonts w:asciiTheme="minorHAnsi" w:hAnsiTheme="minorHAnsi" w:cstheme="minorHAnsi"/>
            <w:color w:val="auto"/>
            <w:spacing w:val="-2"/>
            <w:sz w:val="22"/>
            <w:szCs w:val="22"/>
          </w:rPr>
          <w:t>chay@gmail.com</w:t>
        </w:r>
      </w:hyperlink>
    </w:p>
    <w:p w14:paraId="44B8C471" w14:textId="77777777" w:rsidR="00934232" w:rsidRPr="006D2D3A" w:rsidRDefault="0093423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F54FEFC" w14:textId="77777777" w:rsidR="00934232" w:rsidRPr="006D2D3A" w:rsidRDefault="006D2D3A">
      <w:pPr>
        <w:spacing w:before="32"/>
        <w:ind w:left="232" w:right="219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i/>
          <w:spacing w:val="-5"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6D2D3A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6D2D3A">
        <w:rPr>
          <w:rFonts w:asciiTheme="minorHAnsi" w:hAnsiTheme="minorHAnsi" w:cstheme="minorHAnsi"/>
          <w:b/>
          <w:i/>
          <w:spacing w:val="2"/>
          <w:sz w:val="22"/>
          <w:szCs w:val="22"/>
        </w:rPr>
        <w:t>u</w:t>
      </w:r>
      <w:r w:rsidRPr="006D2D3A">
        <w:rPr>
          <w:rFonts w:asciiTheme="minorHAnsi" w:hAnsiTheme="minorHAnsi" w:cstheme="minorHAnsi"/>
          <w:b/>
          <w:i/>
          <w:spacing w:val="-4"/>
          <w:sz w:val="22"/>
          <w:szCs w:val="22"/>
        </w:rPr>
        <w:t>s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ss</w:t>
      </w:r>
      <w:r w:rsidRPr="006D2D3A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Ma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pro</w:t>
      </w:r>
      <w:r w:rsidRPr="006D2D3A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si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6D2D3A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w</w:t>
      </w:r>
      <w:r w:rsidRPr="006D2D3A">
        <w:rPr>
          <w:rFonts w:asciiTheme="minorHAnsi" w:hAnsiTheme="minorHAnsi" w:cstheme="minorHAnsi"/>
          <w:b/>
          <w:i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 xml:space="preserve">h 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x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e sa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6D2D3A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6D2D3A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i/>
          <w:spacing w:val="2"/>
          <w:sz w:val="22"/>
          <w:szCs w:val="22"/>
        </w:rPr>
        <w:t>u</w:t>
      </w:r>
      <w:r w:rsidRPr="006D2D3A">
        <w:rPr>
          <w:rFonts w:asciiTheme="minorHAnsi" w:hAnsiTheme="minorHAnsi" w:cstheme="minorHAnsi"/>
          <w:b/>
          <w:i/>
          <w:spacing w:val="-4"/>
          <w:sz w:val="22"/>
          <w:szCs w:val="22"/>
        </w:rPr>
        <w:t>s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i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xp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e</w:t>
      </w:r>
    </w:p>
    <w:p w14:paraId="7AC704E0" w14:textId="77777777" w:rsidR="00934232" w:rsidRPr="006D2D3A" w:rsidRDefault="00934232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01304FA" w14:textId="77777777" w:rsidR="00934232" w:rsidRPr="006D2D3A" w:rsidRDefault="006D2D3A">
      <w:pPr>
        <w:ind w:left="3272" w:right="3247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S</w:t>
      </w:r>
      <w:r w:rsidRPr="006D2D3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U</w:t>
      </w:r>
      <w:r w:rsidRPr="006D2D3A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M</w:t>
      </w:r>
      <w:r w:rsidRPr="006D2D3A">
        <w:rPr>
          <w:rFonts w:asciiTheme="minorHAnsi" w:hAnsiTheme="minorHAnsi" w:cstheme="minorHAnsi"/>
          <w:b/>
          <w:sz w:val="22"/>
          <w:szCs w:val="22"/>
          <w:u w:color="000000"/>
        </w:rPr>
        <w:t>M</w:t>
      </w:r>
      <w:r w:rsidRPr="006D2D3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AR</w:t>
      </w:r>
      <w:r w:rsidRPr="006D2D3A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  <w:r w:rsidRPr="006D2D3A">
        <w:rPr>
          <w:rFonts w:asciiTheme="minorHAnsi" w:hAnsiTheme="minorHAnsi" w:cstheme="minorHAnsi"/>
          <w:b/>
          <w:spacing w:val="5"/>
          <w:sz w:val="22"/>
          <w:szCs w:val="22"/>
          <w:u w:color="000000"/>
        </w:rPr>
        <w:t xml:space="preserve"> </w:t>
      </w:r>
      <w:r w:rsidRPr="006D2D3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O</w:t>
      </w:r>
      <w:r w:rsidRPr="006D2D3A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6D2D3A">
        <w:rPr>
          <w:rFonts w:asciiTheme="minorHAnsi" w:hAnsiTheme="minorHAnsi" w:cstheme="minorHAnsi"/>
          <w:b/>
          <w:spacing w:val="5"/>
          <w:sz w:val="22"/>
          <w:szCs w:val="22"/>
          <w:u w:color="000000"/>
        </w:rPr>
        <w:t xml:space="preserve"> </w:t>
      </w:r>
      <w:r w:rsidRPr="006D2D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Q</w:t>
      </w:r>
      <w:r w:rsidRPr="006D2D3A">
        <w:rPr>
          <w:rFonts w:asciiTheme="minorHAnsi" w:hAnsiTheme="minorHAnsi" w:cstheme="minorHAnsi"/>
          <w:b/>
          <w:spacing w:val="-2"/>
          <w:w w:val="101"/>
          <w:sz w:val="22"/>
          <w:szCs w:val="22"/>
          <w:u w:color="000000"/>
        </w:rPr>
        <w:t>UAL</w:t>
      </w:r>
      <w:r w:rsidRPr="006D2D3A">
        <w:rPr>
          <w:rFonts w:asciiTheme="minorHAnsi" w:hAnsiTheme="minorHAnsi" w:cstheme="minorHAnsi"/>
          <w:b/>
          <w:spacing w:val="-4"/>
          <w:w w:val="101"/>
          <w:sz w:val="22"/>
          <w:szCs w:val="22"/>
          <w:u w:color="000000"/>
        </w:rPr>
        <w:t>I</w:t>
      </w:r>
      <w:r w:rsidRPr="006D2D3A">
        <w:rPr>
          <w:rFonts w:asciiTheme="minorHAnsi" w:hAnsiTheme="minorHAnsi" w:cstheme="minorHAnsi"/>
          <w:b/>
          <w:spacing w:val="-1"/>
          <w:w w:val="101"/>
          <w:sz w:val="22"/>
          <w:szCs w:val="22"/>
          <w:u w:color="000000"/>
        </w:rPr>
        <w:t>F</w:t>
      </w:r>
      <w:r w:rsidRPr="006D2D3A">
        <w:rPr>
          <w:rFonts w:asciiTheme="minorHAnsi" w:hAnsiTheme="minorHAnsi" w:cstheme="minorHAnsi"/>
          <w:b/>
          <w:spacing w:val="1"/>
          <w:w w:val="101"/>
          <w:sz w:val="22"/>
          <w:szCs w:val="22"/>
          <w:u w:color="000000"/>
        </w:rPr>
        <w:t>I</w:t>
      </w:r>
      <w:r w:rsidRPr="006D2D3A">
        <w:rPr>
          <w:rFonts w:asciiTheme="minorHAnsi" w:hAnsiTheme="minorHAnsi" w:cstheme="minorHAnsi"/>
          <w:b/>
          <w:spacing w:val="-2"/>
          <w:w w:val="101"/>
          <w:sz w:val="22"/>
          <w:szCs w:val="22"/>
          <w:u w:color="000000"/>
        </w:rPr>
        <w:t>CAT</w:t>
      </w:r>
      <w:r w:rsidRPr="006D2D3A">
        <w:rPr>
          <w:rFonts w:asciiTheme="minorHAnsi" w:hAnsiTheme="minorHAnsi" w:cstheme="minorHAnsi"/>
          <w:b/>
          <w:spacing w:val="-4"/>
          <w:w w:val="101"/>
          <w:sz w:val="22"/>
          <w:szCs w:val="22"/>
          <w:u w:color="000000"/>
        </w:rPr>
        <w:t>I</w:t>
      </w:r>
      <w:r w:rsidRPr="006D2D3A">
        <w:rPr>
          <w:rFonts w:asciiTheme="minorHAnsi" w:hAnsiTheme="minorHAnsi" w:cstheme="minorHAnsi"/>
          <w:b/>
          <w:spacing w:val="2"/>
          <w:w w:val="101"/>
          <w:sz w:val="22"/>
          <w:szCs w:val="22"/>
          <w:u w:color="000000"/>
        </w:rPr>
        <w:t>O</w:t>
      </w:r>
      <w:r w:rsidRPr="006D2D3A">
        <w:rPr>
          <w:rFonts w:asciiTheme="minorHAnsi" w:hAnsiTheme="minorHAnsi" w:cstheme="minorHAnsi"/>
          <w:b/>
          <w:spacing w:val="-2"/>
          <w:w w:val="101"/>
          <w:sz w:val="22"/>
          <w:szCs w:val="22"/>
          <w:u w:color="000000"/>
        </w:rPr>
        <w:t>N</w:t>
      </w:r>
      <w:r w:rsidRPr="006D2D3A">
        <w:rPr>
          <w:rFonts w:asciiTheme="minorHAnsi" w:hAnsiTheme="minorHAnsi" w:cstheme="minorHAnsi"/>
          <w:b/>
          <w:w w:val="101"/>
          <w:sz w:val="22"/>
          <w:szCs w:val="22"/>
          <w:u w:color="000000"/>
        </w:rPr>
        <w:t>S</w:t>
      </w:r>
    </w:p>
    <w:p w14:paraId="34B2D18C" w14:textId="77777777" w:rsidR="00934232" w:rsidRPr="006D2D3A" w:rsidRDefault="006D2D3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>•</w:t>
      </w:r>
      <w:r w:rsidRPr="006D2D3A">
        <w:rPr>
          <w:rFonts w:asciiTheme="minorHAnsi" w:hAnsiTheme="minorHAnsi" w:cstheme="minorHAnsi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25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x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 xml:space="preserve">.                       </w:t>
      </w:r>
      <w:r w:rsidRPr="006D2D3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•</w:t>
      </w:r>
      <w:r w:rsidRPr="006D2D3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s.</w:t>
      </w:r>
    </w:p>
    <w:p w14:paraId="4B1DC2D2" w14:textId="0A713D3D" w:rsidR="00934232" w:rsidRPr="006D2D3A" w:rsidRDefault="006D2D3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 xml:space="preserve">• 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bus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 xml:space="preserve">.      </w:t>
      </w:r>
      <w:r w:rsidRPr="006D2D3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 xml:space="preserve">• 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D2D3A">
        <w:rPr>
          <w:rFonts w:asciiTheme="minorHAnsi" w:hAnsiTheme="minorHAnsi" w:cstheme="minorHAnsi"/>
          <w:sz w:val="22"/>
          <w:szCs w:val="22"/>
        </w:rPr>
        <w:t>.</w:t>
      </w:r>
    </w:p>
    <w:p w14:paraId="4FC7DFC2" w14:textId="77777777" w:rsidR="00934232" w:rsidRPr="006D2D3A" w:rsidRDefault="006D2D3A">
      <w:pPr>
        <w:spacing w:before="1"/>
        <w:ind w:left="64" w:right="249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 xml:space="preserve">• 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 xml:space="preserve">.          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 xml:space="preserve">• 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sk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D2D3A">
        <w:rPr>
          <w:rFonts w:asciiTheme="minorHAnsi" w:hAnsiTheme="minorHAnsi" w:cstheme="minorHAnsi"/>
          <w:sz w:val="22"/>
          <w:szCs w:val="22"/>
        </w:rPr>
        <w:t>.</w:t>
      </w:r>
    </w:p>
    <w:p w14:paraId="41DFFDC7" w14:textId="77777777" w:rsidR="00934232" w:rsidRPr="006D2D3A" w:rsidRDefault="006D2D3A">
      <w:pPr>
        <w:spacing w:line="240" w:lineRule="exact"/>
        <w:ind w:left="2023" w:right="2013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6D2D3A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position w:val="-1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position w:val="-1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position w:val="-1"/>
          <w:sz w:val="22"/>
          <w:szCs w:val="22"/>
        </w:rPr>
        <w:t>ra</w:t>
      </w:r>
      <w:r w:rsidRPr="006D2D3A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position w:val="-1"/>
          <w:sz w:val="22"/>
          <w:szCs w:val="22"/>
        </w:rPr>
        <w:t>g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5"/>
          <w:position w:val="-1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p,</w:t>
      </w:r>
      <w:r w:rsidRPr="006D2D3A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4"/>
          <w:position w:val="-1"/>
          <w:sz w:val="22"/>
          <w:szCs w:val="22"/>
        </w:rPr>
        <w:t>mm</w:t>
      </w:r>
      <w:r w:rsidRPr="006D2D3A">
        <w:rPr>
          <w:rFonts w:asciiTheme="minorHAnsi" w:hAnsiTheme="minorHAnsi" w:cstheme="minorHAnsi"/>
          <w:spacing w:val="5"/>
          <w:position w:val="-1"/>
          <w:sz w:val="22"/>
          <w:szCs w:val="22"/>
        </w:rPr>
        <w:t>u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4"/>
          <w:position w:val="-1"/>
          <w:sz w:val="22"/>
          <w:szCs w:val="22"/>
        </w:rPr>
        <w:t>ll</w:t>
      </w:r>
      <w:r w:rsidRPr="006D2D3A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27DB155F" w14:textId="77777777" w:rsidR="00934232" w:rsidRPr="006D2D3A" w:rsidRDefault="009342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52A50B" w14:textId="4AAAC6C3" w:rsidR="00934232" w:rsidRPr="006D2D3A" w:rsidRDefault="006D2D3A" w:rsidP="006D2D3A">
      <w:pPr>
        <w:spacing w:before="32" w:line="240" w:lineRule="exact"/>
        <w:ind w:left="3406" w:right="3380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spacing w:val="-5"/>
          <w:position w:val="-1"/>
          <w:sz w:val="22"/>
          <w:szCs w:val="22"/>
          <w:u w:color="000000"/>
        </w:rPr>
        <w:t>P</w:t>
      </w:r>
      <w:r w:rsidRPr="006D2D3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6D2D3A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O</w:t>
      </w:r>
      <w:r w:rsidRPr="006D2D3A">
        <w:rPr>
          <w:rFonts w:asciiTheme="minorHAnsi" w:hAnsiTheme="minorHAnsi" w:cstheme="minorHAnsi"/>
          <w:b/>
          <w:spacing w:val="4"/>
          <w:position w:val="-1"/>
          <w:sz w:val="22"/>
          <w:szCs w:val="22"/>
          <w:u w:color="000000"/>
        </w:rPr>
        <w:t>F</w:t>
      </w:r>
      <w:r w:rsidRPr="006D2D3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6D2D3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6D2D3A">
        <w:rPr>
          <w:rFonts w:asciiTheme="minorHAnsi" w:hAnsiTheme="minorHAnsi" w:cstheme="minorHAnsi"/>
          <w:b/>
          <w:spacing w:val="-5"/>
          <w:position w:val="-1"/>
          <w:sz w:val="22"/>
          <w:szCs w:val="22"/>
          <w:u w:color="000000"/>
        </w:rPr>
        <w:t>S</w:t>
      </w:r>
      <w:r w:rsidRPr="006D2D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6D2D3A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O</w:t>
      </w:r>
      <w:r w:rsidRPr="006D2D3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NA</w:t>
      </w:r>
      <w:r w:rsidRPr="006D2D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6D2D3A">
        <w:rPr>
          <w:rFonts w:asciiTheme="minorHAnsi" w:hAnsiTheme="minorHAnsi" w:cstheme="minorHAnsi"/>
          <w:b/>
          <w:spacing w:val="10"/>
          <w:position w:val="-1"/>
          <w:sz w:val="22"/>
          <w:szCs w:val="22"/>
          <w:u w:color="000000"/>
        </w:rPr>
        <w:t xml:space="preserve"> </w:t>
      </w:r>
      <w:r w:rsidRPr="006D2D3A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E</w:t>
      </w:r>
      <w:r w:rsidRPr="006D2D3A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  <w:u w:color="000000"/>
        </w:rPr>
        <w:t>X</w:t>
      </w:r>
      <w:r w:rsidRPr="006D2D3A">
        <w:rPr>
          <w:rFonts w:asciiTheme="minorHAnsi" w:hAnsiTheme="minorHAnsi" w:cstheme="minorHAnsi"/>
          <w:b/>
          <w:spacing w:val="4"/>
          <w:w w:val="101"/>
          <w:position w:val="-1"/>
          <w:sz w:val="22"/>
          <w:szCs w:val="22"/>
          <w:u w:color="000000"/>
        </w:rPr>
        <w:t>P</w:t>
      </w:r>
      <w:r w:rsidRPr="006D2D3A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  <w:u w:color="000000"/>
        </w:rPr>
        <w:t>E</w:t>
      </w:r>
      <w:r w:rsidRPr="006D2D3A">
        <w:rPr>
          <w:rFonts w:asciiTheme="minorHAnsi" w:hAnsiTheme="minorHAnsi" w:cstheme="minorHAnsi"/>
          <w:b/>
          <w:spacing w:val="-7"/>
          <w:w w:val="101"/>
          <w:position w:val="-1"/>
          <w:sz w:val="22"/>
          <w:szCs w:val="22"/>
          <w:u w:color="000000"/>
        </w:rPr>
        <w:t>R</w:t>
      </w:r>
      <w:r w:rsidRPr="006D2D3A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  <w:u w:color="000000"/>
        </w:rPr>
        <w:t>I</w:t>
      </w:r>
      <w:r w:rsidRPr="006D2D3A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  <w:u w:color="000000"/>
        </w:rPr>
        <w:t>ENC</w:t>
      </w:r>
      <w:r w:rsidRPr="006D2D3A">
        <w:rPr>
          <w:rFonts w:asciiTheme="minorHAnsi" w:hAnsiTheme="minorHAnsi" w:cstheme="minorHAnsi"/>
          <w:b/>
          <w:w w:val="101"/>
          <w:position w:val="-1"/>
          <w:sz w:val="22"/>
          <w:szCs w:val="22"/>
          <w:u w:color="000000"/>
        </w:rPr>
        <w:t>E</w:t>
      </w:r>
    </w:p>
    <w:p w14:paraId="1C926FF0" w14:textId="77777777" w:rsidR="00934232" w:rsidRPr="006D2D3A" w:rsidRDefault="006D2D3A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D2D3A">
        <w:rPr>
          <w:rFonts w:asciiTheme="minorHAnsi" w:hAnsiTheme="minorHAnsi" w:cstheme="minorHAnsi"/>
          <w:b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6D2D3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b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spacing w:val="-8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sz w:val="22"/>
          <w:szCs w:val="22"/>
        </w:rPr>
        <w:t>y</w:t>
      </w:r>
      <w:r w:rsidRPr="006D2D3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6D2D3A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9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D2D3A">
        <w:rPr>
          <w:rFonts w:asciiTheme="minorHAnsi" w:hAnsiTheme="minorHAnsi" w:cstheme="minorHAnsi"/>
          <w:sz w:val="22"/>
          <w:szCs w:val="22"/>
        </w:rPr>
        <w:t>2008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-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</w:p>
    <w:p w14:paraId="38DD14F7" w14:textId="77777777" w:rsidR="00934232" w:rsidRPr="006D2D3A" w:rsidRDefault="006D2D3A">
      <w:pPr>
        <w:spacing w:before="6"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6D2D3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l</w:t>
      </w:r>
      <w:r w:rsidRPr="006D2D3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h</w:t>
      </w:r>
      <w:r w:rsidRPr="006D2D3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</w:t>
      </w:r>
      <w:r w:rsidRPr="006D2D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6D2D3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6D2D3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v</w:t>
      </w:r>
      <w:r w:rsidRPr="006D2D3A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147A2C36" w14:textId="77777777" w:rsidR="00934232" w:rsidRPr="006D2D3A" w:rsidRDefault="006D2D3A">
      <w:pPr>
        <w:spacing w:before="16" w:line="240" w:lineRule="exact"/>
        <w:ind w:left="821" w:right="1126" w:hanging="3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3C487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3.4pt">
            <v:imagedata r:id="rId6" o:title="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t xml:space="preserve">  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ow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gn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 xml:space="preserve">d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</w:p>
    <w:p w14:paraId="2DFEDD59" w14:textId="3546FBB1" w:rsidR="00934232" w:rsidRPr="006D2D3A" w:rsidRDefault="006D2D3A">
      <w:pPr>
        <w:spacing w:before="9" w:line="240" w:lineRule="exact"/>
        <w:ind w:left="821" w:right="433" w:hanging="3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1E1E81CF">
          <v:shape id="_x0000_i1026" type="#_x0000_t75" style="width:10.05pt;height:13.4pt">
            <v:imagedata r:id="rId6" o:title="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t xml:space="preserve">   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 xml:space="preserve">he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ov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gn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ph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su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s, h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i-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s.</w:t>
      </w:r>
    </w:p>
    <w:p w14:paraId="257E6EFC" w14:textId="7F32876B" w:rsidR="00934232" w:rsidRPr="006D2D3A" w:rsidRDefault="006D2D3A">
      <w:pPr>
        <w:spacing w:before="14" w:line="240" w:lineRule="exact"/>
        <w:ind w:left="821" w:right="711" w:hanging="3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63C205E9">
          <v:shape id="_x0000_s1043" type="#_x0000_t75" style="position:absolute;left:0;text-align:left;margin-left:90pt;margin-top:25.75pt;width:10.1pt;height:53.8pt;z-index:-251659776;mso-position-horizontal-relative:page">
            <v:imagedata r:id="rId7" o:title=""/>
            <w10:wrap anchorx="page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pict w14:anchorId="2569B10F">
          <v:shape id="_x0000_i1027" type="#_x0000_t75" style="width:10.05pt;height:13.4pt">
            <v:imagedata r:id="rId6" o:title="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t xml:space="preserve">  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su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ve b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 xml:space="preserve">c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s.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.</w:t>
      </w:r>
    </w:p>
    <w:p w14:paraId="7E74703E" w14:textId="77777777" w:rsidR="00934232" w:rsidRPr="006D2D3A" w:rsidRDefault="006D2D3A">
      <w:pPr>
        <w:spacing w:before="12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ov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sh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–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6D2D3A">
        <w:rPr>
          <w:rFonts w:asciiTheme="minorHAnsi" w:hAnsiTheme="minorHAnsi" w:cstheme="minorHAnsi"/>
          <w:sz w:val="22"/>
          <w:szCs w:val="22"/>
        </w:rPr>
        <w:t>budg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q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5402EB4A" w14:textId="77777777" w:rsidR="00934232" w:rsidRPr="006D2D3A" w:rsidRDefault="006D2D3A">
      <w:pPr>
        <w:spacing w:before="16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ov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</w:p>
    <w:p w14:paraId="0F095DF6" w14:textId="77777777" w:rsidR="00934232" w:rsidRPr="006D2D3A" w:rsidRDefault="006D2D3A">
      <w:pPr>
        <w:spacing w:before="16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up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7566654E" w14:textId="77777777" w:rsidR="00934232" w:rsidRPr="006D2D3A" w:rsidRDefault="006D2D3A">
      <w:pPr>
        <w:spacing w:before="16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 xml:space="preserve">ge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</w:p>
    <w:p w14:paraId="7449515A" w14:textId="77777777" w:rsidR="00934232" w:rsidRPr="006D2D3A" w:rsidRDefault="006D2D3A">
      <w:pPr>
        <w:spacing w:before="1" w:line="240" w:lineRule="exact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3BC2D8D1" w14:textId="77777777" w:rsidR="00934232" w:rsidRPr="006D2D3A" w:rsidRDefault="006D2D3A">
      <w:pPr>
        <w:spacing w:before="20" w:line="240" w:lineRule="exact"/>
        <w:ind w:left="821" w:right="324" w:hanging="3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62BA5820">
          <v:shape id="_x0000_i1028" type="#_x0000_t75" style="width:10.05pt;height:13.4pt">
            <v:imagedata r:id="rId6" o:title="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t xml:space="preserve">  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 xml:space="preserve">c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 xml:space="preserve">e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 s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 xml:space="preserve">de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of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car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su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</w:p>
    <w:p w14:paraId="3D048BCA" w14:textId="77777777" w:rsidR="00934232" w:rsidRPr="006D2D3A" w:rsidRDefault="006D2D3A">
      <w:pPr>
        <w:spacing w:line="240" w:lineRule="exact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nv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.</w:t>
      </w:r>
    </w:p>
    <w:p w14:paraId="72739142" w14:textId="77777777" w:rsidR="00934232" w:rsidRPr="006D2D3A" w:rsidRDefault="006D2D3A">
      <w:pPr>
        <w:spacing w:before="16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ogy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q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El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c 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z w:val="22"/>
          <w:szCs w:val="22"/>
        </w:rPr>
        <w:t>.</w:t>
      </w:r>
    </w:p>
    <w:p w14:paraId="569878C0" w14:textId="77777777" w:rsidR="00934232" w:rsidRPr="006D2D3A" w:rsidRDefault="00934232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25D4D9E" w14:textId="77777777" w:rsidR="00934232" w:rsidRPr="006D2D3A" w:rsidRDefault="006D2D3A">
      <w:pPr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spacing w:val="4"/>
          <w:sz w:val="22"/>
          <w:szCs w:val="22"/>
        </w:rPr>
        <w:t>X</w:t>
      </w:r>
      <w:r w:rsidRPr="006D2D3A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6D2D3A">
        <w:rPr>
          <w:rFonts w:asciiTheme="minorHAnsi" w:hAnsiTheme="minorHAnsi" w:cstheme="minorHAnsi"/>
          <w:b/>
          <w:sz w:val="22"/>
          <w:szCs w:val="22"/>
        </w:rPr>
        <w:t>Z</w:t>
      </w:r>
      <w:r w:rsidRPr="006D2D3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b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D2D3A">
        <w:rPr>
          <w:rFonts w:asciiTheme="minorHAnsi" w:hAnsiTheme="minorHAnsi" w:cstheme="minorHAnsi"/>
          <w:b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6D2D3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8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D2D3A">
        <w:rPr>
          <w:rFonts w:asciiTheme="minorHAnsi" w:hAnsiTheme="minorHAnsi" w:cstheme="minorHAnsi"/>
          <w:sz w:val="22"/>
          <w:szCs w:val="22"/>
        </w:rPr>
        <w:t>2002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–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D2D3A">
        <w:rPr>
          <w:rFonts w:asciiTheme="minorHAnsi" w:hAnsiTheme="minorHAnsi" w:cstheme="minorHAnsi"/>
          <w:sz w:val="22"/>
          <w:szCs w:val="22"/>
        </w:rPr>
        <w:t>2008</w:t>
      </w:r>
    </w:p>
    <w:p w14:paraId="40778781" w14:textId="77777777" w:rsidR="00934232" w:rsidRPr="006D2D3A" w:rsidRDefault="006D2D3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lt</w:t>
      </w:r>
      <w:r w:rsidRPr="006D2D3A">
        <w:rPr>
          <w:rFonts w:asciiTheme="minorHAnsi" w:hAnsiTheme="minorHAnsi" w:cstheme="minorHAnsi"/>
          <w:b/>
          <w:i/>
          <w:spacing w:val="-3"/>
          <w:sz w:val="22"/>
          <w:szCs w:val="22"/>
        </w:rPr>
        <w:t>h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are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E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x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b/>
          <w:i/>
          <w:spacing w:val="2"/>
          <w:sz w:val="22"/>
          <w:szCs w:val="22"/>
        </w:rPr>
        <w:t>u</w:t>
      </w:r>
      <w:r w:rsidRPr="006D2D3A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6D2D3A">
        <w:rPr>
          <w:rFonts w:asciiTheme="minorHAnsi" w:hAnsiTheme="minorHAnsi" w:cstheme="minorHAnsi"/>
          <w:b/>
          <w:i/>
          <w:sz w:val="22"/>
          <w:szCs w:val="22"/>
        </w:rPr>
        <w:t>e</w:t>
      </w:r>
    </w:p>
    <w:p w14:paraId="4496494A" w14:textId="77777777" w:rsidR="00934232" w:rsidRPr="006D2D3A" w:rsidRDefault="006D2D3A">
      <w:pPr>
        <w:spacing w:before="11"/>
        <w:ind w:left="677" w:right="58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ps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c h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6D2D3A">
        <w:rPr>
          <w:rFonts w:asciiTheme="minorHAnsi" w:hAnsiTheme="minorHAnsi" w:cstheme="minorHAnsi"/>
          <w:sz w:val="22"/>
          <w:szCs w:val="22"/>
        </w:rPr>
        <w:t xml:space="preserve">y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q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bus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how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X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6D2D3A">
        <w:rPr>
          <w:rFonts w:asciiTheme="minorHAnsi" w:hAnsiTheme="minorHAnsi" w:cstheme="minorHAnsi"/>
          <w:sz w:val="22"/>
          <w:szCs w:val="22"/>
        </w:rPr>
        <w:t>Z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supp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e bus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hn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so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54866529" w14:textId="77777777" w:rsidR="00934232" w:rsidRPr="006D2D3A" w:rsidRDefault="006D2D3A">
      <w:pPr>
        <w:spacing w:before="9"/>
        <w:ind w:left="677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sk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se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e d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42E3C876" w14:textId="77777777" w:rsidR="00934232" w:rsidRPr="006D2D3A" w:rsidRDefault="006D2D3A">
      <w:pPr>
        <w:spacing w:before="16"/>
        <w:ind w:left="677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6D2D3A">
        <w:rPr>
          <w:rFonts w:asciiTheme="minorHAnsi" w:hAnsiTheme="minorHAnsi" w:cstheme="minorHAnsi"/>
          <w:sz w:val="22"/>
          <w:szCs w:val="22"/>
        </w:rPr>
        <w:t>Z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70%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st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 xml:space="preserve">ve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378E264B" w14:textId="77777777" w:rsidR="00934232" w:rsidRPr="006D2D3A" w:rsidRDefault="006D2D3A">
      <w:pPr>
        <w:spacing w:before="16" w:line="245" w:lineRule="auto"/>
        <w:ind w:left="677" w:right="155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-f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om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so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 xml:space="preserve">m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supp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su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$7M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x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 xml:space="preserve">$1MM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gy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ow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bus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 xml:space="preserve">n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</w:p>
    <w:p w14:paraId="635FD366" w14:textId="77777777" w:rsidR="00934232" w:rsidRPr="006D2D3A" w:rsidRDefault="00934232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E3DED2F" w14:textId="77777777" w:rsidR="00934232" w:rsidRPr="006D2D3A" w:rsidRDefault="006D2D3A">
      <w:pPr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6D2D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spacing w:val="-5"/>
          <w:sz w:val="22"/>
          <w:szCs w:val="22"/>
        </w:rPr>
        <w:t>F</w:t>
      </w:r>
      <w:r w:rsidRPr="006D2D3A">
        <w:rPr>
          <w:rFonts w:asciiTheme="minorHAnsi" w:hAnsiTheme="minorHAnsi" w:cstheme="minorHAnsi"/>
          <w:b/>
          <w:sz w:val="22"/>
          <w:szCs w:val="22"/>
        </w:rPr>
        <w:t>,</w:t>
      </w:r>
      <w:r w:rsidRPr="006D2D3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b/>
          <w:sz w:val="22"/>
          <w:szCs w:val="22"/>
        </w:rPr>
        <w:t>I</w:t>
      </w:r>
      <w:r w:rsidRPr="006D2D3A">
        <w:rPr>
          <w:rFonts w:asciiTheme="minorHAnsi" w:hAnsiTheme="minorHAnsi" w:cstheme="minorHAnsi"/>
          <w:b/>
          <w:spacing w:val="-7"/>
          <w:sz w:val="22"/>
          <w:szCs w:val="22"/>
        </w:rPr>
        <w:t>n</w:t>
      </w:r>
      <w:r w:rsidRPr="006D2D3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D2D3A">
        <w:rPr>
          <w:rFonts w:asciiTheme="minorHAnsi" w:hAnsiTheme="minorHAnsi" w:cstheme="minorHAnsi"/>
          <w:b/>
          <w:sz w:val="22"/>
          <w:szCs w:val="22"/>
        </w:rPr>
        <w:t>o</w:t>
      </w:r>
      <w:r w:rsidRPr="006D2D3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6D2D3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sz w:val="22"/>
          <w:szCs w:val="22"/>
        </w:rPr>
        <w:t>d</w:t>
      </w:r>
      <w:r w:rsidRPr="006D2D3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</w:t>
      </w:r>
      <w:r w:rsidRPr="006D2D3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5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D2D3A">
        <w:rPr>
          <w:rFonts w:asciiTheme="minorHAnsi" w:hAnsiTheme="minorHAnsi" w:cstheme="minorHAnsi"/>
          <w:sz w:val="22"/>
          <w:szCs w:val="22"/>
        </w:rPr>
        <w:t>1997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–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8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D2D3A">
        <w:rPr>
          <w:rFonts w:asciiTheme="minorHAnsi" w:hAnsiTheme="minorHAnsi" w:cstheme="minorHAnsi"/>
          <w:sz w:val="22"/>
          <w:szCs w:val="22"/>
        </w:rPr>
        <w:t>20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6D2D3A">
        <w:rPr>
          <w:rFonts w:asciiTheme="minorHAnsi" w:hAnsiTheme="minorHAnsi" w:cstheme="minorHAnsi"/>
          <w:sz w:val="22"/>
          <w:szCs w:val="22"/>
        </w:rPr>
        <w:t>2</w:t>
      </w:r>
    </w:p>
    <w:p w14:paraId="58C10AF3" w14:textId="77777777" w:rsidR="00934232" w:rsidRPr="006D2D3A" w:rsidRDefault="006D2D3A">
      <w:pPr>
        <w:spacing w:before="1"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H</w:t>
      </w:r>
      <w:r w:rsidRPr="006D2D3A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e</w:t>
      </w:r>
      <w:r w:rsidRPr="006D2D3A">
        <w:rPr>
          <w:rFonts w:asciiTheme="minorHAnsi" w:hAnsiTheme="minorHAnsi" w:cstheme="minorHAnsi"/>
          <w:b/>
          <w:i/>
          <w:position w:val="-1"/>
          <w:sz w:val="22"/>
          <w:szCs w:val="22"/>
        </w:rPr>
        <w:t>a</w:t>
      </w:r>
      <w:r w:rsidRPr="006D2D3A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lt</w:t>
      </w:r>
      <w:r w:rsidRPr="006D2D3A">
        <w:rPr>
          <w:rFonts w:asciiTheme="minorHAnsi" w:hAnsiTheme="minorHAnsi" w:cstheme="minorHAnsi"/>
          <w:b/>
          <w:i/>
          <w:spacing w:val="-3"/>
          <w:position w:val="-1"/>
          <w:sz w:val="22"/>
          <w:szCs w:val="22"/>
        </w:rPr>
        <w:t>h</w:t>
      </w:r>
      <w:r w:rsidRPr="006D2D3A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c</w:t>
      </w:r>
      <w:r w:rsidRPr="006D2D3A">
        <w:rPr>
          <w:rFonts w:asciiTheme="minorHAnsi" w:hAnsiTheme="minorHAnsi" w:cstheme="minorHAnsi"/>
          <w:b/>
          <w:i/>
          <w:position w:val="-1"/>
          <w:sz w:val="22"/>
          <w:szCs w:val="22"/>
        </w:rPr>
        <w:t>are</w:t>
      </w:r>
      <w:r w:rsidRPr="006D2D3A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 xml:space="preserve"> E</w:t>
      </w:r>
      <w:r w:rsidRPr="006D2D3A">
        <w:rPr>
          <w:rFonts w:asciiTheme="minorHAnsi" w:hAnsiTheme="minorHAnsi" w:cstheme="minorHAnsi"/>
          <w:b/>
          <w:i/>
          <w:position w:val="-1"/>
          <w:sz w:val="22"/>
          <w:szCs w:val="22"/>
        </w:rPr>
        <w:t>x</w:t>
      </w:r>
      <w:r w:rsidRPr="006D2D3A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ec</w:t>
      </w:r>
      <w:r w:rsidRPr="006D2D3A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u</w:t>
      </w:r>
      <w:r w:rsidRPr="006D2D3A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ti</w:t>
      </w:r>
      <w:r w:rsidRPr="006D2D3A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v</w:t>
      </w:r>
      <w:r w:rsidRPr="006D2D3A">
        <w:rPr>
          <w:rFonts w:asciiTheme="minorHAnsi" w:hAnsiTheme="minorHAnsi" w:cstheme="minorHAnsi"/>
          <w:b/>
          <w:i/>
          <w:position w:val="-1"/>
          <w:sz w:val="22"/>
          <w:szCs w:val="22"/>
        </w:rPr>
        <w:t>e</w:t>
      </w:r>
    </w:p>
    <w:p w14:paraId="00CDF542" w14:textId="77777777" w:rsidR="00934232" w:rsidRPr="006D2D3A" w:rsidRDefault="006D2D3A">
      <w:pPr>
        <w:spacing w:before="18" w:line="240" w:lineRule="exact"/>
        <w:ind w:left="821" w:right="216" w:hanging="3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21D3AF00">
          <v:shape id="_x0000_s1040" type="#_x0000_t75" style="position:absolute;left:0;text-align:left;margin-left:90pt;margin-top:25.95pt;width:10.1pt;height:40.35pt;z-index:-251658752;mso-position-horizontal-relative:page">
            <v:imagedata r:id="rId8" o:title=""/>
            <w10:wrap anchorx="page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pict w14:anchorId="50ED51A4">
          <v:shape id="_x0000_i1029" type="#_x0000_t75" style="width:10.05pt;height:13.4pt">
            <v:imagedata r:id="rId6" o:title="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t xml:space="preserve">  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z w:val="22"/>
          <w:szCs w:val="22"/>
        </w:rPr>
        <w:t>sh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 xml:space="preserve">r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ong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 xml:space="preserve">h </w:t>
      </w:r>
      <w:r w:rsidRPr="006D2D3A">
        <w:rPr>
          <w:rFonts w:asciiTheme="minorHAnsi" w:hAnsiTheme="minorHAnsi" w:cstheme="minorHAnsi"/>
          <w:sz w:val="22"/>
          <w:szCs w:val="22"/>
        </w:rPr>
        <w:t xml:space="preserve"> 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w</w:t>
      </w:r>
    </w:p>
    <w:p w14:paraId="78468471" w14:textId="77777777" w:rsidR="00934232" w:rsidRPr="006D2D3A" w:rsidRDefault="006D2D3A">
      <w:pPr>
        <w:spacing w:before="12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>Ext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x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4453EE58" w14:textId="77777777" w:rsidR="00934232" w:rsidRPr="006D2D3A" w:rsidRDefault="006D2D3A">
      <w:pPr>
        <w:spacing w:before="16"/>
        <w:ind w:left="82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>Ext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 xml:space="preserve">ve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</w:p>
    <w:p w14:paraId="62EB7EC2" w14:textId="77777777" w:rsidR="00934232" w:rsidRPr="006D2D3A" w:rsidRDefault="006D2D3A">
      <w:pPr>
        <w:spacing w:before="16"/>
        <w:ind w:left="821"/>
        <w:rPr>
          <w:rFonts w:asciiTheme="minorHAnsi" w:hAnsiTheme="minorHAnsi" w:cstheme="minorHAnsi"/>
          <w:sz w:val="22"/>
          <w:szCs w:val="22"/>
        </w:rPr>
        <w:sectPr w:rsidR="00934232" w:rsidRPr="006D2D3A">
          <w:pgSz w:w="12240" w:h="15840"/>
          <w:pgMar w:top="960" w:right="1360" w:bottom="280" w:left="1340" w:header="720" w:footer="720" w:gutter="0"/>
          <w:cols w:space="720"/>
        </w:sectPr>
      </w:pPr>
      <w:r w:rsidRPr="006D2D3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up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7F6ABBAE" w14:textId="6A4269F8" w:rsidR="00934232" w:rsidRPr="006D2D3A" w:rsidRDefault="0093423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CAEEEEF" w14:textId="77777777" w:rsidR="00934232" w:rsidRPr="006D2D3A" w:rsidRDefault="006D2D3A">
      <w:pPr>
        <w:ind w:left="4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332A965F">
          <v:shape id="_x0000_s1035" type="#_x0000_t75" style="position:absolute;left:0;text-align:left;margin-left:90pt;margin-top:49.7pt;width:10.1pt;height:40.3pt;z-index:-251653632;mso-position-horizontal-relative:page;mso-position-vertical-relative:page">
            <v:imagedata r:id="rId9" o:title=""/>
            <w10:wrap anchorx="page" anchory="page"/>
          </v:shape>
        </w:pic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bi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6D2D3A">
        <w:rPr>
          <w:rFonts w:asciiTheme="minorHAnsi" w:hAnsiTheme="minorHAnsi" w:cstheme="minorHAnsi"/>
          <w:sz w:val="22"/>
          <w:szCs w:val="22"/>
        </w:rPr>
        <w:t xml:space="preserve">e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 xml:space="preserve">e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no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</w:p>
    <w:p w14:paraId="1E110FE2" w14:textId="77777777" w:rsidR="00934232" w:rsidRPr="006D2D3A" w:rsidRDefault="006D2D3A">
      <w:pPr>
        <w:spacing w:before="16"/>
        <w:ind w:left="4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t>Mo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0F9B0867" w14:textId="77777777" w:rsidR="00934232" w:rsidRPr="006D2D3A" w:rsidRDefault="006D2D3A">
      <w:pPr>
        <w:spacing w:before="16"/>
        <w:ind w:left="461" w:right="169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sk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 up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D2D3A">
        <w:rPr>
          <w:rFonts w:asciiTheme="minorHAnsi" w:hAnsiTheme="minorHAnsi" w:cstheme="minorHAnsi"/>
          <w:sz w:val="22"/>
          <w:szCs w:val="22"/>
        </w:rPr>
        <w:t>s,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q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q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 xml:space="preserve">d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 xml:space="preserve">nd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499E0CD7" w14:textId="77777777" w:rsidR="00934232" w:rsidRPr="006D2D3A" w:rsidRDefault="006D2D3A">
      <w:pPr>
        <w:spacing w:before="18" w:line="240" w:lineRule="exact"/>
        <w:ind w:left="461" w:right="1004" w:hanging="3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03D79A33">
          <v:shape id="_x0000_s1034" type="#_x0000_t75" style="position:absolute;left:0;text-align:left;margin-left:90pt;margin-top:25.95pt;width:10.1pt;height:40.3pt;z-index:-251652608;mso-position-horizontal-relative:page">
            <v:imagedata r:id="rId10" o:title=""/>
            <w10:wrap anchorx="page"/>
          </v:shape>
        </w:pict>
      </w:r>
      <w:r w:rsidR="009F2227" w:rsidRPr="006D2D3A">
        <w:rPr>
          <w:rFonts w:asciiTheme="minorHAnsi" w:hAnsiTheme="minorHAnsi" w:cstheme="minorHAnsi"/>
          <w:sz w:val="22"/>
          <w:szCs w:val="22"/>
        </w:rPr>
        <w:pict w14:anchorId="01434849">
          <v:shape id="_x0000_i1030" type="#_x0000_t75" style="width:10.05pt;height:13.4pt">
            <v:imagedata r:id="rId6" o:title=""/>
          </v:shape>
        </w:pict>
      </w:r>
      <w:r w:rsidRPr="006D2D3A">
        <w:rPr>
          <w:rFonts w:asciiTheme="minorHAnsi" w:hAnsiTheme="minorHAnsi" w:cstheme="minorHAnsi"/>
          <w:sz w:val="22"/>
          <w:szCs w:val="22"/>
        </w:rPr>
        <w:t xml:space="preserve">  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sk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do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ng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up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 xml:space="preserve">e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 d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on</w:t>
      </w:r>
    </w:p>
    <w:p w14:paraId="4F5F8180" w14:textId="77777777" w:rsidR="00934232" w:rsidRPr="006D2D3A" w:rsidRDefault="006D2D3A">
      <w:pPr>
        <w:spacing w:before="12"/>
        <w:ind w:left="4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g</w:t>
      </w:r>
    </w:p>
    <w:p w14:paraId="1DF7ECD6" w14:textId="29BBE97A" w:rsidR="00934232" w:rsidRPr="006D2D3A" w:rsidRDefault="006D2D3A">
      <w:pPr>
        <w:spacing w:before="16"/>
        <w:ind w:left="4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b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se</w:t>
      </w:r>
    </w:p>
    <w:p w14:paraId="4B457F58" w14:textId="77777777" w:rsidR="00934232" w:rsidRPr="006D2D3A" w:rsidRDefault="006D2D3A">
      <w:pPr>
        <w:spacing w:before="16"/>
        <w:ind w:left="461" w:right="474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sp</w:t>
      </w:r>
      <w:r w:rsidRPr="006D2D3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6D2D3A">
        <w:rPr>
          <w:rFonts w:asciiTheme="minorHAnsi" w:hAnsiTheme="minorHAnsi" w:cstheme="minorHAnsi"/>
          <w:sz w:val="22"/>
          <w:szCs w:val="22"/>
        </w:rPr>
        <w:t>sh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D2D3A">
        <w:rPr>
          <w:rFonts w:asciiTheme="minorHAnsi" w:hAnsiTheme="minorHAnsi" w:cstheme="minorHAnsi"/>
          <w:sz w:val="22"/>
          <w:szCs w:val="22"/>
        </w:rPr>
        <w:t>he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bus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ss</w:t>
      </w:r>
      <w:r w:rsidRPr="006D2D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t p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og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6D2D3A">
        <w:rPr>
          <w:rFonts w:asciiTheme="minorHAnsi" w:hAnsiTheme="minorHAnsi" w:cstheme="minorHAnsi"/>
          <w:sz w:val="22"/>
          <w:szCs w:val="22"/>
        </w:rPr>
        <w:t>m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z w:val="22"/>
          <w:szCs w:val="22"/>
        </w:rPr>
        <w:t>p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hy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6D2D3A">
        <w:rPr>
          <w:rFonts w:asciiTheme="minorHAnsi" w:hAnsiTheme="minorHAnsi" w:cstheme="minorHAnsi"/>
          <w:sz w:val="22"/>
          <w:szCs w:val="22"/>
        </w:rPr>
        <w:t>nd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</w:p>
    <w:p w14:paraId="44333640" w14:textId="50821712" w:rsidR="00934232" w:rsidRPr="006D2D3A" w:rsidRDefault="009F2227">
      <w:pPr>
        <w:spacing w:before="12" w:line="240" w:lineRule="exact"/>
        <w:ind w:left="461" w:right="63" w:hanging="361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z w:val="22"/>
          <w:szCs w:val="22"/>
        </w:rPr>
        <w:pict w14:anchorId="2D464C76">
          <v:shape id="_x0000_i1031" type="#_x0000_t75" style="width:10.05pt;height:13.4pt">
            <v:imagedata r:id="rId6" o:title=""/>
          </v:shape>
        </w:pict>
      </w:r>
      <w:r w:rsidR="006D2D3A" w:rsidRPr="006D2D3A">
        <w:rPr>
          <w:rFonts w:asciiTheme="minorHAnsi" w:hAnsiTheme="minorHAnsi" w:cstheme="minorHAnsi"/>
          <w:sz w:val="22"/>
          <w:szCs w:val="22"/>
        </w:rPr>
        <w:t xml:space="preserve">   </w:t>
      </w:r>
      <w:r w:rsidR="006D2D3A" w:rsidRPr="006D2D3A">
        <w:rPr>
          <w:rFonts w:asciiTheme="minorHAnsi" w:hAnsiTheme="minorHAnsi" w:cstheme="minorHAnsi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z w:val="22"/>
          <w:szCs w:val="22"/>
        </w:rPr>
        <w:t>d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z w:val="22"/>
          <w:szCs w:val="22"/>
        </w:rPr>
        <w:t xml:space="preserve">l 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z w:val="22"/>
          <w:szCs w:val="22"/>
        </w:rPr>
        <w:t>v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="006D2D3A" w:rsidRPr="006D2D3A">
        <w:rPr>
          <w:rFonts w:asciiTheme="minorHAnsi" w:hAnsiTheme="minorHAnsi" w:cstheme="minorHAnsi"/>
          <w:sz w:val="22"/>
          <w:szCs w:val="22"/>
        </w:rPr>
        <w:t>u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z w:val="22"/>
          <w:szCs w:val="22"/>
        </w:rPr>
        <w:t>ph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z w:val="22"/>
          <w:szCs w:val="22"/>
        </w:rPr>
        <w:t>u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="006D2D3A" w:rsidRPr="006D2D3A">
        <w:rPr>
          <w:rFonts w:asciiTheme="minorHAnsi" w:hAnsiTheme="minorHAnsi" w:cstheme="minorHAnsi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z w:val="22"/>
          <w:szCs w:val="22"/>
        </w:rPr>
        <w:t>su</w:t>
      </w:r>
      <w:r w:rsidR="006D2D3A" w:rsidRPr="006D2D3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q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z w:val="22"/>
          <w:szCs w:val="22"/>
        </w:rPr>
        <w:t xml:space="preserve">e 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="006D2D3A" w:rsidRPr="006D2D3A">
        <w:rPr>
          <w:rFonts w:asciiTheme="minorHAnsi" w:hAnsiTheme="minorHAnsi" w:cstheme="minorHAnsi"/>
          <w:sz w:val="22"/>
          <w:szCs w:val="22"/>
        </w:rPr>
        <w:t>f</w:t>
      </w:r>
      <w:r w:rsidR="006D2D3A" w:rsidRPr="006D2D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q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6D2D3A" w:rsidRPr="006D2D3A">
        <w:rPr>
          <w:rFonts w:asciiTheme="minorHAnsi" w:hAnsiTheme="minorHAnsi" w:cstheme="minorHAnsi"/>
          <w:sz w:val="22"/>
          <w:szCs w:val="22"/>
        </w:rPr>
        <w:t>o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z w:val="22"/>
          <w:szCs w:val="22"/>
        </w:rPr>
        <w:t>s,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z w:val="22"/>
          <w:szCs w:val="22"/>
        </w:rPr>
        <w:t>o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="006D2D3A" w:rsidRPr="006D2D3A">
        <w:rPr>
          <w:rFonts w:asciiTheme="minorHAnsi" w:hAnsiTheme="minorHAnsi" w:cstheme="minorHAnsi"/>
          <w:sz w:val="22"/>
          <w:szCs w:val="22"/>
        </w:rPr>
        <w:t>nd sugg</w:t>
      </w:r>
      <w:r w:rsidR="006D2D3A" w:rsidRPr="006D2D3A">
        <w:rPr>
          <w:rFonts w:asciiTheme="minorHAnsi" w:hAnsiTheme="minorHAnsi" w:cstheme="minorHAnsi"/>
          <w:spacing w:val="-6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6D2D3A" w:rsidRPr="006D2D3A">
        <w:rPr>
          <w:rFonts w:asciiTheme="minorHAnsi" w:hAnsiTheme="minorHAnsi" w:cstheme="minorHAnsi"/>
          <w:sz w:val="22"/>
          <w:szCs w:val="22"/>
        </w:rPr>
        <w:t>o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z w:val="22"/>
          <w:szCs w:val="22"/>
        </w:rPr>
        <w:t>,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z w:val="22"/>
          <w:szCs w:val="22"/>
        </w:rPr>
        <w:t>d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f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="006D2D3A" w:rsidRPr="006D2D3A">
        <w:rPr>
          <w:rFonts w:asciiTheme="minorHAnsi" w:hAnsiTheme="minorHAnsi" w:cstheme="minorHAnsi"/>
          <w:spacing w:val="8"/>
          <w:sz w:val="22"/>
          <w:szCs w:val="22"/>
        </w:rPr>
        <w:t>r</w:t>
      </w:r>
      <w:r w:rsidR="006D2D3A"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="006D2D3A" w:rsidRPr="006D2D3A">
        <w:rPr>
          <w:rFonts w:asciiTheme="minorHAnsi" w:hAnsiTheme="minorHAnsi" w:cstheme="minorHAnsi"/>
          <w:sz w:val="22"/>
          <w:szCs w:val="22"/>
        </w:rPr>
        <w:t>u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>u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z w:val="22"/>
          <w:szCs w:val="22"/>
        </w:rPr>
        <w:t>ng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v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ra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z w:val="22"/>
          <w:szCs w:val="22"/>
        </w:rPr>
        <w:t>ng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nd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="006D2D3A" w:rsidRPr="006D2D3A">
        <w:rPr>
          <w:rFonts w:asciiTheme="minorHAnsi" w:hAnsiTheme="minorHAnsi" w:cstheme="minorHAnsi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z w:val="22"/>
          <w:szCs w:val="22"/>
        </w:rPr>
        <w:t>su</w:t>
      </w:r>
      <w:r w:rsidR="006D2D3A" w:rsidRPr="006D2D3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6D2D3A" w:rsidRPr="006D2D3A">
        <w:rPr>
          <w:rFonts w:asciiTheme="minorHAnsi" w:hAnsiTheme="minorHAnsi" w:cstheme="minorHAnsi"/>
          <w:spacing w:val="-9"/>
          <w:sz w:val="22"/>
          <w:szCs w:val="22"/>
        </w:rPr>
        <w:t>m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ar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6D2D3A" w:rsidRPr="006D2D3A">
        <w:rPr>
          <w:rFonts w:asciiTheme="minorHAnsi" w:hAnsiTheme="minorHAnsi" w:cstheme="minorHAnsi"/>
          <w:sz w:val="22"/>
          <w:szCs w:val="22"/>
        </w:rPr>
        <w:t>,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z w:val="22"/>
          <w:szCs w:val="22"/>
        </w:rPr>
        <w:t>d</w:t>
      </w:r>
      <w:r w:rsidR="006D2D3A"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d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,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z w:val="22"/>
          <w:szCs w:val="22"/>
        </w:rPr>
        <w:t>d ph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pacing w:val="7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="006D2D3A"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="006D2D3A" w:rsidRPr="006D2D3A">
        <w:rPr>
          <w:rFonts w:asciiTheme="minorHAnsi" w:hAnsiTheme="minorHAnsi" w:cstheme="minorHAnsi"/>
          <w:sz w:val="22"/>
          <w:szCs w:val="22"/>
        </w:rPr>
        <w:t>su</w:t>
      </w:r>
      <w:r w:rsidR="006D2D3A" w:rsidRPr="006D2D3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="006D2D3A" w:rsidRPr="006D2D3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="006D2D3A"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="006D2D3A" w:rsidRPr="006D2D3A">
        <w:rPr>
          <w:rFonts w:asciiTheme="minorHAnsi" w:hAnsiTheme="minorHAnsi" w:cstheme="minorHAnsi"/>
          <w:spacing w:val="-5"/>
          <w:sz w:val="22"/>
          <w:szCs w:val="22"/>
        </w:rPr>
        <w:t>k</w:t>
      </w:r>
      <w:r w:rsidR="006D2D3A" w:rsidRPr="006D2D3A">
        <w:rPr>
          <w:rFonts w:asciiTheme="minorHAnsi" w:hAnsiTheme="minorHAnsi" w:cstheme="minorHAnsi"/>
          <w:spacing w:val="5"/>
          <w:sz w:val="22"/>
          <w:szCs w:val="22"/>
        </w:rPr>
        <w:t>s</w:t>
      </w:r>
      <w:r w:rsidR="006D2D3A" w:rsidRPr="006D2D3A">
        <w:rPr>
          <w:rFonts w:asciiTheme="minorHAnsi" w:hAnsiTheme="minorHAnsi" w:cstheme="minorHAnsi"/>
          <w:sz w:val="22"/>
          <w:szCs w:val="22"/>
        </w:rPr>
        <w:t>h</w:t>
      </w:r>
      <w:r w:rsidR="006D2D3A" w:rsidRPr="006D2D3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="006D2D3A" w:rsidRPr="006D2D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D2D3A" w:rsidRPr="006D2D3A">
        <w:rPr>
          <w:rFonts w:asciiTheme="minorHAnsi" w:hAnsiTheme="minorHAnsi" w:cstheme="minorHAnsi"/>
          <w:sz w:val="22"/>
          <w:szCs w:val="22"/>
        </w:rPr>
        <w:t>s</w:t>
      </w:r>
    </w:p>
    <w:p w14:paraId="7BB50293" w14:textId="77777777" w:rsidR="00934232" w:rsidRPr="006D2D3A" w:rsidRDefault="0093423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A30AC9F" w14:textId="77777777" w:rsidR="00934232" w:rsidRPr="006D2D3A" w:rsidRDefault="006D2D3A">
      <w:pPr>
        <w:ind w:left="3819" w:right="4093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E</w:t>
      </w:r>
      <w:r w:rsidRPr="006D2D3A">
        <w:rPr>
          <w:rFonts w:asciiTheme="minorHAnsi" w:hAnsiTheme="minorHAnsi" w:cstheme="minorHAnsi"/>
          <w:b/>
          <w:spacing w:val="-2"/>
          <w:w w:val="101"/>
          <w:sz w:val="22"/>
          <w:szCs w:val="22"/>
          <w:u w:color="000000"/>
        </w:rPr>
        <w:t>DUCAT</w:t>
      </w:r>
      <w:r w:rsidRPr="006D2D3A">
        <w:rPr>
          <w:rFonts w:asciiTheme="minorHAnsi" w:hAnsiTheme="minorHAnsi" w:cstheme="minorHAnsi"/>
          <w:b/>
          <w:spacing w:val="1"/>
          <w:w w:val="101"/>
          <w:sz w:val="22"/>
          <w:szCs w:val="22"/>
          <w:u w:color="000000"/>
        </w:rPr>
        <w:t>I</w:t>
      </w:r>
      <w:r w:rsidRPr="006D2D3A">
        <w:rPr>
          <w:rFonts w:asciiTheme="minorHAnsi" w:hAnsiTheme="minorHAnsi" w:cstheme="minorHAnsi"/>
          <w:b/>
          <w:spacing w:val="2"/>
          <w:w w:val="101"/>
          <w:sz w:val="22"/>
          <w:szCs w:val="22"/>
          <w:u w:color="000000"/>
        </w:rPr>
        <w:t>O</w:t>
      </w:r>
      <w:r w:rsidRPr="006D2D3A">
        <w:rPr>
          <w:rFonts w:asciiTheme="minorHAnsi" w:hAnsiTheme="minorHAnsi" w:cstheme="minorHAnsi"/>
          <w:b/>
          <w:w w:val="101"/>
          <w:sz w:val="22"/>
          <w:szCs w:val="22"/>
          <w:u w:color="000000"/>
        </w:rPr>
        <w:t>N</w:t>
      </w:r>
    </w:p>
    <w:p w14:paraId="685B4D44" w14:textId="28F8C24A" w:rsidR="00934232" w:rsidRPr="006D2D3A" w:rsidRDefault="006D2D3A">
      <w:pPr>
        <w:spacing w:line="240" w:lineRule="exact"/>
        <w:ind w:left="2378" w:right="2662"/>
        <w:jc w:val="center"/>
        <w:rPr>
          <w:rFonts w:asciiTheme="minorHAnsi" w:hAnsiTheme="minorHAnsi" w:cstheme="minorHAnsi"/>
          <w:sz w:val="22"/>
          <w:szCs w:val="22"/>
        </w:rPr>
      </w:pPr>
      <w:r w:rsidRPr="006D2D3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k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D2D3A">
        <w:rPr>
          <w:rFonts w:asciiTheme="minorHAnsi" w:hAnsiTheme="minorHAnsi" w:cstheme="minorHAnsi"/>
          <w:sz w:val="22"/>
          <w:szCs w:val="22"/>
        </w:rPr>
        <w:t>v</w:t>
      </w:r>
      <w:r w:rsidRPr="006D2D3A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z w:val="22"/>
          <w:szCs w:val="22"/>
        </w:rPr>
        <w:t>s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D2D3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D2D3A">
        <w:rPr>
          <w:rFonts w:asciiTheme="minorHAnsi" w:hAnsiTheme="minorHAnsi" w:cstheme="minorHAnsi"/>
          <w:sz w:val="22"/>
          <w:szCs w:val="22"/>
        </w:rPr>
        <w:t>w</w:t>
      </w:r>
      <w:r w:rsidRPr="006D2D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D2D3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D2D3A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6D2D3A">
        <w:rPr>
          <w:rFonts w:asciiTheme="minorHAnsi" w:hAnsiTheme="minorHAnsi" w:cstheme="minorHAnsi"/>
          <w:sz w:val="22"/>
          <w:szCs w:val="22"/>
        </w:rPr>
        <w:t>,</w:t>
      </w:r>
      <w:r w:rsidRPr="006D2D3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D2D3A">
        <w:rPr>
          <w:rFonts w:asciiTheme="minorHAnsi" w:hAnsiTheme="minorHAnsi" w:cstheme="minorHAnsi"/>
          <w:sz w:val="22"/>
          <w:szCs w:val="22"/>
        </w:rPr>
        <w:t>Y</w:t>
      </w:r>
      <w:r w:rsidRPr="006D2D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D2D3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6D2D3A">
        <w:rPr>
          <w:rFonts w:asciiTheme="minorHAnsi" w:hAnsiTheme="minorHAnsi" w:cstheme="minorHAnsi"/>
          <w:sz w:val="22"/>
          <w:szCs w:val="22"/>
        </w:rPr>
        <w:t>1979)</w:t>
      </w:r>
    </w:p>
    <w:sectPr w:rsidR="00934232" w:rsidRPr="006D2D3A">
      <w:pgSz w:w="12240" w:h="15840"/>
      <w:pgMar w:top="900" w:right="14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81BC1"/>
    <w:multiLevelType w:val="multilevel"/>
    <w:tmpl w:val="D3A29C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232"/>
    <w:rsid w:val="006D2D3A"/>
    <w:rsid w:val="00934232"/>
    <w:rsid w:val="009F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8931AF0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D2D3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D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%20chay@gmail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2021-06-07T12:16:00Z</dcterms:created>
  <dcterms:modified xsi:type="dcterms:W3CDTF">2021-06-07T12:32:00Z</dcterms:modified>
</cp:coreProperties>
</file>